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C11CB" w14:textId="2563DB08"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C961EB" w:rsidRPr="00C961EB">
        <w:rPr>
          <w:rFonts w:ascii="Calibri" w:eastAsia="Times New Roman" w:hAnsi="Calibri" w:cs="Calibri"/>
          <w:bCs w:val="0"/>
          <w:color w:val="auto"/>
          <w:szCs w:val="20"/>
        </w:rPr>
        <w:t>POST/DYS/OR/GZ/00589/2026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132F498B" w:rsidR="00493C9D" w:rsidRDefault="00A12417" w:rsidP="00FD530A">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9B2A00">
        <w:rPr>
          <w:rFonts w:asciiTheme="minorHAnsi" w:hAnsiTheme="minorHAnsi" w:cstheme="minorHAnsi"/>
          <w:szCs w:val="22"/>
        </w:rPr>
        <w:t>„</w:t>
      </w:r>
      <w:r w:rsidR="00FD530A" w:rsidRPr="00FD530A">
        <w:rPr>
          <w:rFonts w:cs="Arial"/>
          <w:b/>
          <w:i/>
          <w:snapToGrid w:val="0"/>
          <w:color w:val="000000"/>
          <w:szCs w:val="22"/>
        </w:rPr>
        <w:t>Budowa przyłączy kablowych nN na obszarze działania Rejonu Energetycznego Sanok - 8 części</w:t>
      </w:r>
      <w:r w:rsidR="00FD530A">
        <w:rPr>
          <w:rFonts w:cs="Arial"/>
          <w:b/>
          <w:i/>
          <w:snapToGrid w:val="0"/>
          <w:color w:val="000000"/>
          <w:szCs w:val="22"/>
        </w:rPr>
        <w:t xml:space="preserve"> </w:t>
      </w:r>
      <w:r w:rsidR="00FD530A" w:rsidRPr="00FD530A">
        <w:rPr>
          <w:rFonts w:cs="Arial"/>
          <w:b/>
          <w:i/>
          <w:snapToGrid w:val="0"/>
          <w:color w:val="000000"/>
          <w:szCs w:val="22"/>
        </w:rPr>
        <w:t>(86 pozycji) "Pakiet nr I”</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FD530A">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E553C" w14:textId="77777777" w:rsidR="00D71E93" w:rsidRDefault="00D71E93" w:rsidP="004A302B">
      <w:pPr>
        <w:spacing w:line="240" w:lineRule="auto"/>
      </w:pPr>
      <w:r>
        <w:separator/>
      </w:r>
    </w:p>
  </w:endnote>
  <w:endnote w:type="continuationSeparator" w:id="0">
    <w:p w14:paraId="19556ACE" w14:textId="77777777" w:rsidR="00D71E93" w:rsidRDefault="00D71E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6CAFB" w14:textId="77777777" w:rsidR="00D71E93" w:rsidRDefault="00D71E93" w:rsidP="004A302B">
      <w:pPr>
        <w:spacing w:line="240" w:lineRule="auto"/>
      </w:pPr>
      <w:r>
        <w:separator/>
      </w:r>
    </w:p>
  </w:footnote>
  <w:footnote w:type="continuationSeparator" w:id="0">
    <w:p w14:paraId="0A6C837D" w14:textId="77777777" w:rsidR="00D71E93" w:rsidRDefault="00D71E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5D2"/>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012"/>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961EB"/>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E93"/>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1B4B"/>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0A"/>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 xsi:nil="true"/>
    <dmsv2SWPP2SumMD5 xmlns="http://schemas.microsoft.com/sharepoint/v3">972f5f51a240b2848498427f3f56ed14</dmsv2SWPP2SumMD5>
    <dmsv2BaseMoved xmlns="http://schemas.microsoft.com/sharepoint/v3">false</dmsv2BaseMoved>
    <dmsv2BaseIsSensitive xmlns="http://schemas.microsoft.com/sharepoint/v3">true</dmsv2BaseIsSensitive>
    <dmsv2SWPP2IDSWPP2 xmlns="http://schemas.microsoft.com/sharepoint/v3">706603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24374637</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00000001000700030000000f000000000000</dmsv2SWPP2ObjectDepartment>
    <dmsv2SWPP2ObjectName xmlns="http://schemas.microsoft.com/sharepoint/v3">Wniosek</dmsv2SWPP2ObjectName>
    <_dlc_DocId xmlns="a19cb1c7-c5c7-46d4-85ae-d83685407bba">PR4UJWENCY6Q-371514832-9009</_dlc_DocId>
    <_dlc_DocIdUrl xmlns="a19cb1c7-c5c7-46d4-85ae-d83685407bba">
      <Url>https://swpp2.dms.gkpge.pl/sites/42/_layouts/15/DocIdRedir.aspx?ID=PR4UJWENCY6Q-371514832-9009</Url>
      <Description>PR4UJWENCY6Q-371514832-9009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5EBDFD50-E341-4756-8BDA-A66F6EC01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6735D-E404-4761-B0B1-1DBA72D7FA5E}">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162</Words>
  <Characters>975</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Ruszel Wiesław [PGE Dystr. O.Rzeszów]</cp:lastModifiedBy>
  <cp:revision>47</cp:revision>
  <cp:lastPrinted>2020-02-27T07:25:00Z</cp:lastPrinted>
  <dcterms:created xsi:type="dcterms:W3CDTF">2021-01-27T10:00:00Z</dcterms:created>
  <dcterms:modified xsi:type="dcterms:W3CDTF">2026-03-02T09:24:00Z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00c5babc-4ff8-413a-83db-fdecfc9f5034</vt:lpwstr>
  </property>
</Properties>
</file>